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E20CC" w14:textId="77777777" w:rsidR="00735792" w:rsidRPr="00735792" w:rsidRDefault="00735792">
      <w:pPr>
        <w:tabs>
          <w:tab w:val="left" w:pos="10920"/>
        </w:tabs>
        <w:spacing w:line="240" w:lineRule="exact"/>
        <w:ind w:left="75" w:right="75"/>
        <w:jc w:val="center"/>
        <w:rPr>
          <w:rFonts w:asciiTheme="minorHAnsi" w:hAnsiTheme="minorHAnsi" w:cstheme="minorHAnsi"/>
          <w:sz w:val="22"/>
          <w:szCs w:val="22"/>
        </w:rPr>
      </w:pPr>
      <w:r w:rsidRPr="00735792">
        <w:rPr>
          <w:rFonts w:asciiTheme="minorHAnsi" w:hAnsiTheme="minorHAnsi" w:cstheme="minorHAnsi"/>
          <w:sz w:val="22"/>
          <w:szCs w:val="22"/>
        </w:rPr>
        <w:t>Riley-James Harmon</w:t>
      </w:r>
    </w:p>
    <w:p w14:paraId="2EDFFE9A" w14:textId="050638B4" w:rsidR="00157FF5" w:rsidRPr="00735792" w:rsidRDefault="00912C92">
      <w:pPr>
        <w:tabs>
          <w:tab w:val="left" w:pos="10920"/>
        </w:tabs>
        <w:spacing w:line="240" w:lineRule="exact"/>
        <w:ind w:left="75" w:right="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sz w:val="22"/>
          <w:szCs w:val="22"/>
          <w:highlight w:val="lightGray"/>
        </w:rPr>
        <w:t xml:space="preserve">                                                     </w:t>
      </w:r>
      <w:r w:rsidRPr="00735792">
        <w:rPr>
          <w:rFonts w:asciiTheme="minorHAnsi" w:eastAsia="Calibri" w:hAnsiTheme="minorHAnsi" w:cstheme="minorHAnsi"/>
          <w:spacing w:val="9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  <w:highlight w:val="lightGray"/>
        </w:rPr>
        <w:t>Callahan,</w:t>
      </w:r>
      <w:r w:rsidRPr="00735792">
        <w:rPr>
          <w:rFonts w:asciiTheme="minorHAnsi" w:eastAsia="Calibri" w:hAnsiTheme="minorHAnsi" w:cstheme="minorHAnsi"/>
          <w:spacing w:val="-41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F</w:t>
      </w:r>
      <w:r w:rsidRPr="00735792">
        <w:rPr>
          <w:rFonts w:asciiTheme="minorHAnsi" w:eastAsia="Calibri" w:hAnsiTheme="minorHAnsi" w:cstheme="minorHAnsi"/>
          <w:sz w:val="22"/>
          <w:szCs w:val="22"/>
          <w:highlight w:val="lightGray"/>
        </w:rPr>
        <w:t>L</w:t>
      </w:r>
      <w:r w:rsidRPr="00735792">
        <w:rPr>
          <w:rFonts w:asciiTheme="minorHAnsi" w:eastAsia="Calibri" w:hAnsiTheme="minorHAnsi" w:cstheme="minorHAnsi"/>
          <w:spacing w:val="-43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3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20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11</w:t>
      </w:r>
      <w:r w:rsidRPr="00735792">
        <w:rPr>
          <w:rFonts w:asciiTheme="minorHAnsi" w:eastAsia="Calibri" w:hAnsiTheme="minorHAnsi" w:cstheme="minorHAnsi"/>
          <w:sz w:val="22"/>
          <w:szCs w:val="22"/>
          <w:highlight w:val="lightGray"/>
        </w:rPr>
        <w:t>▪</w:t>
      </w:r>
      <w:r w:rsidRPr="00735792">
        <w:rPr>
          <w:rFonts w:asciiTheme="minorHAnsi" w:eastAsia="Calibri" w:hAnsiTheme="minorHAnsi" w:cstheme="minorHAnsi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8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0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0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  <w:highlight w:val="lightGray"/>
        </w:rPr>
        <w:t>.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9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9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1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.51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87</w:t>
      </w:r>
      <w:r w:rsidRPr="00735792">
        <w:rPr>
          <w:rFonts w:asciiTheme="minorHAnsi" w:eastAsia="Calibri" w:hAnsiTheme="minorHAnsi" w:cstheme="minorHAnsi"/>
          <w:sz w:val="22"/>
          <w:szCs w:val="22"/>
          <w:highlight w:val="lightGray"/>
        </w:rPr>
        <w:t>▪</w:t>
      </w:r>
      <w:hyperlink r:id="rId7" w:history="1">
        <w:r w:rsidR="00735792" w:rsidRPr="00735792">
          <w:rPr>
            <w:rStyle w:val="Hyperlink"/>
            <w:rFonts w:asciiTheme="minorHAnsi" w:eastAsia="Calibri" w:hAnsiTheme="minorHAnsi" w:cstheme="minorHAnsi"/>
            <w:color w:val="auto"/>
            <w:sz w:val="22"/>
            <w:szCs w:val="22"/>
            <w:highlight w:val="lightGray"/>
          </w:rPr>
          <w:t>riley@gmail.com</w:t>
        </w:r>
      </w:hyperlink>
      <w:r w:rsidRPr="00735792">
        <w:rPr>
          <w:rFonts w:asciiTheme="minorHAnsi" w:eastAsia="Calibri" w:hAnsiTheme="minorHAnsi" w:cstheme="minorHAnsi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  <w:highlight w:val="lightGray"/>
        </w:rPr>
        <w:tab/>
      </w:r>
    </w:p>
    <w:p w14:paraId="6237362E" w14:textId="77777777" w:rsidR="00157FF5" w:rsidRPr="00735792" w:rsidRDefault="00157FF5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B26738D" w14:textId="77777777" w:rsidR="00157FF5" w:rsidRPr="00735792" w:rsidRDefault="00912C92">
      <w:pPr>
        <w:ind w:left="4483" w:right="440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hAnsiTheme="minorHAnsi" w:cstheme="minorHAnsi"/>
          <w:sz w:val="22"/>
          <w:szCs w:val="22"/>
        </w:rPr>
        <w:pict w14:anchorId="767E3A7C">
          <v:group id="_x0000_s1030" style="position:absolute;left:0;text-align:left;margin-left:36.7pt;margin-top:13.5pt;width:211.55pt;height:0;z-index:-251658752;mso-position-horizontal-relative:page" coordorigin="734,270" coordsize="4231,0">
            <v:shape id="_x0000_s1031" style="position:absolute;left:734;top:270;width:4231;height:0" coordorigin="734,270" coordsize="4231,0" path="m4966,270r-4232,e" filled="f" strokecolor="#d8d8d8" strokeweight="2.25pt">
              <v:path arrowok="t"/>
            </v:shape>
            <w10:wrap anchorx="page"/>
          </v:group>
        </w:pict>
      </w:r>
      <w:r w:rsidRPr="00735792">
        <w:rPr>
          <w:rFonts w:asciiTheme="minorHAnsi" w:hAnsiTheme="minorHAnsi" w:cstheme="minorHAnsi"/>
          <w:sz w:val="22"/>
          <w:szCs w:val="22"/>
        </w:rPr>
        <w:pict w14:anchorId="639697F6">
          <v:group id="_x0000_s1028" style="position:absolute;left:0;text-align:left;margin-left:366pt;margin-top:13.5pt;width:211.45pt;height:0;z-index:-251657728;mso-position-horizontal-relative:page" coordorigin="7320,270" coordsize="4229,0">
            <v:shape id="_x0000_s1029" style="position:absolute;left:7320;top:270;width:4229;height:0" coordorigin="7320,270" coordsize="4229,0" path="m11549,270r-4229,e" filled="f" strokecolor="#d8d8d8" strokeweight="2.25pt">
              <v:path arrowok="t"/>
            </v:shape>
            <w10:wrap anchorx="page"/>
          </v:group>
        </w:pic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w w:val="99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TIVE</w:t>
      </w:r>
    </w:p>
    <w:p w14:paraId="0D2BD732" w14:textId="77777777" w:rsidR="00157FF5" w:rsidRPr="00735792" w:rsidRDefault="00912C92">
      <w:pPr>
        <w:spacing w:before="42"/>
        <w:ind w:left="140" w:right="9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-f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xe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tiv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mo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tha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35792">
        <w:rPr>
          <w:rFonts w:asciiTheme="minorHAnsi" w:eastAsia="Calibri" w:hAnsiTheme="minorHAnsi" w:cstheme="minorHAnsi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ye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ucc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pti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z w:val="22"/>
          <w:szCs w:val="22"/>
        </w:rPr>
        <w:t>ng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ito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cha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nu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th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oug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sal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ma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ke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ting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z w:val="22"/>
          <w:szCs w:val="22"/>
        </w:rPr>
        <w:t>nd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ic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xc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nc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lop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comp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no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oduc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omp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ma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ke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guid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imi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nu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tis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sal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als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3579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uil</w:t>
      </w:r>
      <w:r w:rsidRPr="00735792">
        <w:rPr>
          <w:rFonts w:asciiTheme="minorHAnsi" w:eastAsia="Calibri" w:hAnsiTheme="minorHAnsi" w:cstheme="minorHAnsi"/>
          <w:sz w:val="22"/>
          <w:szCs w:val="22"/>
        </w:rPr>
        <w:t>ds 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mm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diat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ap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nt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ic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ms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sta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pos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sults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co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munica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ion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uc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lo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ship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ustai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abl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nu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th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ontin</w:t>
      </w:r>
      <w:r w:rsidRPr="00735792">
        <w:rPr>
          <w:rFonts w:asciiTheme="minorHAnsi" w:eastAsia="Calibri" w:hAnsiTheme="minorHAnsi" w:cstheme="minorHAnsi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ous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ag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ngth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ics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ad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ship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ati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obl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sol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id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oppo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tuni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ie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xpan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stom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bas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xistin</w:t>
      </w:r>
      <w:r w:rsidRPr="00735792">
        <w:rPr>
          <w:rFonts w:asciiTheme="minorHAnsi" w:eastAsia="Calibri" w:hAnsiTheme="minorHAnsi" w:cstheme="minorHAnsi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ions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sat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ob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je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5EB4D16" w14:textId="77777777" w:rsidR="00157FF5" w:rsidRPr="00735792" w:rsidRDefault="00157FF5">
      <w:pPr>
        <w:spacing w:before="3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2"/>
        <w:gridCol w:w="2807"/>
        <w:gridCol w:w="3497"/>
      </w:tblGrid>
      <w:tr w:rsidR="00735792" w:rsidRPr="00735792" w14:paraId="6F88E8CD" w14:textId="77777777">
        <w:trPr>
          <w:trHeight w:hRule="exact" w:val="334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0EF9407A" w14:textId="77777777" w:rsidR="00157FF5" w:rsidRPr="00735792" w:rsidRDefault="00912C92">
            <w:pPr>
              <w:spacing w:before="5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792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Microsoft Sans Serif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73579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>s &amp;</w:t>
            </w:r>
            <w:r w:rsidRPr="0073579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73579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3579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73579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ing </w:t>
            </w:r>
            <w:r w:rsidRPr="0073579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St</w:t>
            </w:r>
            <w:r w:rsidRPr="0073579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3579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73579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B2B48FD" w14:textId="77777777" w:rsidR="00157FF5" w:rsidRPr="00735792" w:rsidRDefault="00912C92">
            <w:pPr>
              <w:spacing w:before="57"/>
              <w:ind w:left="17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792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Microsoft Sans Serif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3579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73579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3579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to</w:t>
            </w:r>
            <w:r w:rsidRPr="0073579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ry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  <w:r w:rsidRPr="0073579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73579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73579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73579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>na</w:t>
            </w:r>
            <w:r w:rsidRPr="0073579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3579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73579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</w:p>
        </w:tc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169BBC06" w14:textId="77777777" w:rsidR="00157FF5" w:rsidRPr="00735792" w:rsidRDefault="00912C92">
            <w:pPr>
              <w:spacing w:before="57"/>
              <w:ind w:left="2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792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Microsoft Sans Serif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3579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am </w:t>
            </w:r>
            <w:r w:rsidRPr="0073579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73579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73579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73579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735792">
              <w:rPr>
                <w:rFonts w:asciiTheme="minorHAnsi" w:eastAsia="Calibri" w:hAnsiTheme="minorHAnsi" w:cstheme="minorHAnsi"/>
                <w:sz w:val="22"/>
                <w:szCs w:val="22"/>
              </w:rPr>
              <w:t>hip</w:t>
            </w:r>
          </w:p>
        </w:tc>
      </w:tr>
      <w:tr w:rsidR="00735792" w:rsidRPr="00735792" w14:paraId="22E49A3A" w14:textId="77777777">
        <w:trPr>
          <w:trHeight w:hRule="exact" w:val="256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7257EA45" w14:textId="77777777" w:rsidR="00157FF5" w:rsidRPr="00735792" w:rsidRDefault="00912C92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79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B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s </w:t>
            </w:r>
            <w:r w:rsidRPr="00735792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D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v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pm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1C34530" w14:textId="77777777" w:rsidR="00157FF5" w:rsidRPr="00735792" w:rsidRDefault="00912C92">
            <w:pPr>
              <w:spacing w:line="220" w:lineRule="exact"/>
              <w:ind w:left="17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79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ul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2B422079" w14:textId="77777777" w:rsidR="00157FF5" w:rsidRPr="00735792" w:rsidRDefault="00912C92">
            <w:pPr>
              <w:spacing w:line="220" w:lineRule="exact"/>
              <w:ind w:left="2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79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Cu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sto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735792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735792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rv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735792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735792" w:rsidRPr="00735792" w14:paraId="0BF4E980" w14:textId="77777777">
        <w:trPr>
          <w:trHeight w:hRule="exact" w:val="257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36FD557F" w14:textId="77777777" w:rsidR="00157FF5" w:rsidRPr="00735792" w:rsidRDefault="00912C92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79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Ke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cc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unt D</w:t>
            </w:r>
            <w:r w:rsidRPr="00735792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735792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m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nt</w:t>
            </w:r>
            <w:r w:rsidRPr="00735792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&amp;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Mana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m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nt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2FC5CC58" w14:textId="77777777" w:rsidR="00157FF5" w:rsidRPr="00735792" w:rsidRDefault="00912C92">
            <w:pPr>
              <w:spacing w:line="220" w:lineRule="exact"/>
              <w:ind w:left="17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79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lanning &amp;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Fo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st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ing</w:t>
            </w:r>
          </w:p>
        </w:tc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523D1253" w14:textId="77777777" w:rsidR="00157FF5" w:rsidRPr="00735792" w:rsidRDefault="00912C92">
            <w:pPr>
              <w:spacing w:line="220" w:lineRule="exact"/>
              <w:ind w:left="2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79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nflict 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Re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so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lu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n/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bl</w:t>
            </w:r>
            <w:r w:rsidRPr="00735792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m 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So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ing</w:t>
            </w:r>
          </w:p>
        </w:tc>
      </w:tr>
      <w:tr w:rsidR="00735792" w:rsidRPr="00735792" w14:paraId="219205F8" w14:textId="77777777">
        <w:trPr>
          <w:trHeight w:hRule="exact" w:val="335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4DAE83D4" w14:textId="77777777" w:rsidR="00157FF5" w:rsidRPr="00735792" w:rsidRDefault="00912C92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79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to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v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pm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nt</w:t>
            </w:r>
            <w:r w:rsidRPr="00735792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&amp;</w:t>
            </w:r>
            <w:r w:rsidRPr="00735792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Mana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nt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B043BED" w14:textId="77777777" w:rsidR="00157FF5" w:rsidRPr="00735792" w:rsidRDefault="00912C92">
            <w:pPr>
              <w:spacing w:line="220" w:lineRule="exact"/>
              <w:ind w:left="17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79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Chann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l 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2C7BB9C2" w14:textId="77777777" w:rsidR="00157FF5" w:rsidRPr="00735792" w:rsidRDefault="00912C92">
            <w:pPr>
              <w:spacing w:line="220" w:lineRule="exact"/>
              <w:ind w:left="2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79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Cli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nt M</w:t>
            </w:r>
            <w:r w:rsidRPr="00735792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 &amp;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re</w:t>
            </w:r>
            <w:r w:rsidRPr="00735792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s</w:t>
            </w:r>
            <w:r w:rsidRPr="0073579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73579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73579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ns</w:t>
            </w:r>
          </w:p>
        </w:tc>
      </w:tr>
    </w:tbl>
    <w:p w14:paraId="79FBC14C" w14:textId="77777777" w:rsidR="00157FF5" w:rsidRPr="00735792" w:rsidRDefault="00157FF5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4A338861" w14:textId="77777777" w:rsidR="00157FF5" w:rsidRPr="00735792" w:rsidRDefault="00912C92">
      <w:pPr>
        <w:tabs>
          <w:tab w:val="left" w:pos="10960"/>
        </w:tabs>
        <w:spacing w:line="340" w:lineRule="exact"/>
        <w:ind w:left="111" w:right="6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                                                               </w:t>
      </w:r>
      <w:r w:rsidRPr="00735792">
        <w:rPr>
          <w:rFonts w:asciiTheme="minorHAnsi" w:eastAsia="Calibri" w:hAnsiTheme="minorHAnsi" w:cstheme="minorHAnsi"/>
          <w:b/>
          <w:spacing w:val="7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P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OF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E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  <w:highlight w:val="lightGray"/>
        </w:rPr>
        <w:t>SS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O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  <w:highlight w:val="lightGray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L</w:t>
      </w:r>
      <w:r w:rsidRPr="00735792">
        <w:rPr>
          <w:rFonts w:asciiTheme="minorHAnsi" w:eastAsia="Calibri" w:hAnsiTheme="minorHAnsi" w:cstheme="minorHAnsi"/>
          <w:b/>
          <w:spacing w:val="-4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X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P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E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  <w:highlight w:val="lightGray"/>
        </w:rPr>
        <w:t>R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I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  <w:highlight w:val="lightGray"/>
        </w:rPr>
        <w:t>N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C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E 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ab/>
      </w:r>
    </w:p>
    <w:p w14:paraId="3603D02C" w14:textId="77777777" w:rsidR="00157FF5" w:rsidRPr="00735792" w:rsidRDefault="00157FF5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B560725" w14:textId="0AA4C54C" w:rsidR="00157FF5" w:rsidRPr="00735792" w:rsidRDefault="00912C92">
      <w:pPr>
        <w:ind w:left="140" w:right="10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at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ona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al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re 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ew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Jer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R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dg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ood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J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2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00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7</w:t>
      </w:r>
      <w:r w:rsidRPr="00735792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–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1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2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/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20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1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1</w:t>
      </w:r>
    </w:p>
    <w:p w14:paraId="3E5CE424" w14:textId="77777777" w:rsidR="00157FF5" w:rsidRPr="00735792" w:rsidRDefault="00157FF5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CA920C8" w14:textId="77777777" w:rsidR="00157FF5" w:rsidRPr="00735792" w:rsidRDefault="00912C92">
      <w:pPr>
        <w:ind w:left="140" w:right="832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ACC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VE</w:t>
      </w:r>
    </w:p>
    <w:p w14:paraId="4F5B5B1E" w14:textId="77777777" w:rsidR="00157FF5" w:rsidRPr="00735792" w:rsidRDefault="00912C92">
      <w:pPr>
        <w:ind w:left="140" w:right="9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sa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ou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bus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pm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xistin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acc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optim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ati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ult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-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ba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lation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hip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nt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tu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itia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cl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ation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bi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bus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di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at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atio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cl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x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ctation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ns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mp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nta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ion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cl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ting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as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otia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ation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du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oduct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lu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opo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ition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ev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.  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sa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ains</w:t>
      </w:r>
      <w:r w:rsidRPr="00735792">
        <w:rPr>
          <w:rFonts w:asciiTheme="minorHAnsi" w:eastAsia="Calibri" w:hAnsiTheme="minorHAnsi" w:cstheme="minorHAnsi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xistin</w:t>
      </w:r>
      <w:r w:rsidRPr="00735792">
        <w:rPr>
          <w:rFonts w:asciiTheme="minorHAnsi" w:eastAsia="Calibri" w:hAnsiTheme="minorHAnsi" w:cstheme="minorHAnsi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busi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ana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z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optim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ev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sati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at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sa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oals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EC36C28" w14:textId="77777777" w:rsidR="00157FF5" w:rsidRPr="00735792" w:rsidRDefault="00912C92">
      <w:pPr>
        <w:tabs>
          <w:tab w:val="left" w:pos="480"/>
        </w:tabs>
        <w:spacing w:before="39"/>
        <w:ind w:left="500" w:right="103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735792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$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5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M </w:t>
      </w:r>
      <w:r w:rsidRPr="00735792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735792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ealt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hc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nd </w:t>
      </w:r>
      <w:r w:rsidRPr="00735792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ill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735792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s 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nue 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pip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line 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pp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uni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h cu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sz w:val="22"/>
          <w:szCs w:val="22"/>
        </w:rPr>
        <w:t>-f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cu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al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and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da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a-d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ma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ac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A1927B4" w14:textId="77777777" w:rsidR="00157FF5" w:rsidRPr="00735792" w:rsidRDefault="00912C92">
      <w:pPr>
        <w:tabs>
          <w:tab w:val="left" w:pos="480"/>
        </w:tabs>
        <w:spacing w:before="41" w:line="240" w:lineRule="exact"/>
        <w:ind w:left="500" w:right="10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735792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oduc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$6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2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spacing w:val="2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by</w:t>
      </w:r>
      <w:r w:rsidRPr="00735792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or</w:t>
      </w:r>
      <w:r w:rsidRPr="00735792">
        <w:rPr>
          <w:rFonts w:asciiTheme="minorHAnsi" w:eastAsia="Calibri" w:hAnsiTheme="minorHAnsi" w:cstheme="minorHAnsi"/>
          <w:sz w:val="22"/>
          <w:szCs w:val="22"/>
        </w:rPr>
        <w:t>king</w:t>
      </w:r>
      <w:r w:rsidRPr="0073579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he</w:t>
      </w:r>
      <w:r w:rsidRPr="00735792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ma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ing</w:t>
      </w:r>
      <w:r w:rsidRPr="0073579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am</w:t>
      </w:r>
      <w:r w:rsidRPr="0073579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ac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z w:val="22"/>
          <w:szCs w:val="22"/>
        </w:rPr>
        <w:t>id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-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ing</w:t>
      </w:r>
      <w:r w:rsidRPr="00735792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indu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ver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icals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 a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J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nc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214F0E5" w14:textId="77777777" w:rsidR="00157FF5" w:rsidRPr="00735792" w:rsidRDefault="00912C92">
      <w:pPr>
        <w:tabs>
          <w:tab w:val="left" w:pos="480"/>
        </w:tabs>
        <w:spacing w:before="43"/>
        <w:ind w:left="500" w:right="103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735792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vi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4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op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-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r 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ccou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t 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735792">
        <w:rPr>
          <w:rFonts w:asciiTheme="minorHAnsi" w:eastAsia="Calibri" w:hAnsiTheme="minorHAnsi" w:cstheme="minorHAnsi"/>
          <w:sz w:val="22"/>
          <w:szCs w:val="22"/>
        </w:rPr>
        <w:t>mpl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z w:val="22"/>
          <w:szCs w:val="22"/>
        </w:rPr>
        <w:t>ing</w:t>
      </w:r>
      <w:r w:rsidRPr="00735792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ul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al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chniqu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li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imal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duc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z w:val="22"/>
          <w:szCs w:val="22"/>
        </w:rPr>
        <w:t>hile 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nduc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ing acc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unt audi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aml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s acc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up.</w:t>
      </w:r>
    </w:p>
    <w:p w14:paraId="186A4621" w14:textId="77777777" w:rsidR="00157FF5" w:rsidRPr="00735792" w:rsidRDefault="00912C92">
      <w:pPr>
        <w:tabs>
          <w:tab w:val="left" w:pos="480"/>
        </w:tabs>
        <w:spacing w:before="38"/>
        <w:ind w:left="500" w:right="10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735792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nd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x  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sol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con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s, 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nd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nsu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nd-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o-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nd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on 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735792">
        <w:rPr>
          <w:rFonts w:asciiTheme="minorHAnsi" w:eastAsia="Calibri" w:hAnsiTheme="minorHAnsi" w:cstheme="minorHAnsi"/>
          <w:sz w:val="22"/>
          <w:szCs w:val="22"/>
        </w:rPr>
        <w:t>y 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llab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ing ac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735792">
        <w:rPr>
          <w:rFonts w:asciiTheme="minorHAnsi" w:eastAsia="Calibri" w:hAnsiTheme="minorHAnsi" w:cstheme="minorHAnsi"/>
          <w:sz w:val="22"/>
          <w:szCs w:val="22"/>
        </w:rPr>
        <w:t>s 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al,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z w:val="22"/>
          <w:szCs w:val="22"/>
        </w:rPr>
        <w:t>nd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z w:val="22"/>
          <w:szCs w:val="22"/>
        </w:rPr>
        <w:t>id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and impl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ups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comp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al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s and cu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rv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upp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01117A9" w14:textId="77777777" w:rsidR="00157FF5" w:rsidRPr="00735792" w:rsidRDefault="00157FF5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AC586A8" w14:textId="77777777" w:rsidR="00157FF5" w:rsidRPr="00735792" w:rsidRDefault="00912C92">
      <w:pPr>
        <w:ind w:left="140" w:right="10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oba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Uni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ed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al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re,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is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J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Pr="00735792">
        <w:rPr>
          <w:rFonts w:asciiTheme="minorHAnsi" w:eastAsia="Calibri" w:hAnsiTheme="minorHAnsi" w:cstheme="minorHAnsi"/>
          <w:b/>
          <w:i/>
          <w:spacing w:val="1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2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00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1</w:t>
      </w:r>
      <w:r w:rsidRPr="00735792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–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2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7</w:t>
      </w:r>
    </w:p>
    <w:p w14:paraId="36CBDA2F" w14:textId="77777777" w:rsidR="00157FF5" w:rsidRPr="00735792" w:rsidRDefault="00157FF5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57E205B" w14:textId="77777777" w:rsidR="00157FF5" w:rsidRPr="00735792" w:rsidRDefault="00912C92">
      <w:pPr>
        <w:ind w:left="140" w:right="736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sz w:val="22"/>
          <w:szCs w:val="22"/>
        </w:rPr>
        <w:t>NEW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(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00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4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7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12AC1063" w14:textId="77777777" w:rsidR="00157FF5" w:rsidRPr="00735792" w:rsidRDefault="00912C92">
      <w:pPr>
        <w:spacing w:before="1"/>
        <w:ind w:left="140" w:right="9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x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cu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str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ic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al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plan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ba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on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err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tor</w:t>
      </w:r>
      <w:r w:rsidRPr="00735792">
        <w:rPr>
          <w:rFonts w:asciiTheme="minorHAnsi" w:eastAsia="Calibri" w:hAnsiTheme="minorHAnsi" w:cstheme="minorHAnsi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ana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is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bu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hout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he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735792">
        <w:rPr>
          <w:rFonts w:asciiTheme="minorHAnsi" w:eastAsia="Calibri" w:hAnsiTheme="minorHAnsi" w:cstheme="minorHAnsi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J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735792">
        <w:rPr>
          <w:rFonts w:asciiTheme="minorHAnsi" w:eastAsia="Calibri" w:hAnsiTheme="minorHAnsi" w:cstheme="minorHAnsi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or</w:t>
      </w:r>
      <w:r w:rsidRPr="00735792">
        <w:rPr>
          <w:rFonts w:asciiTheme="minorHAnsi" w:eastAsia="Calibri" w:hAnsiTheme="minorHAnsi" w:cstheme="minorHAnsi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ma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3579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b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chan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els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id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ify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pp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uni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s and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ini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cl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735792">
        <w:rPr>
          <w:rFonts w:asciiTheme="minorHAnsi" w:eastAsia="Calibri" w:hAnsiTheme="minorHAnsi" w:cstheme="minorHAnsi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hip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 impl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cli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o 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s n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735792">
        <w:rPr>
          <w:rFonts w:asciiTheme="minorHAnsi" w:eastAsia="Calibri" w:hAnsiTheme="minorHAnsi" w:cstheme="minorHAnsi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bl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735792">
        <w:rPr>
          <w:rFonts w:asciiTheme="minorHAnsi" w:eastAsia="Calibri" w:hAnsiTheme="minorHAnsi" w:cstheme="minorHAnsi"/>
          <w:sz w:val="22"/>
          <w:szCs w:val="22"/>
        </w:rPr>
        <w:t>al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-add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z w:val="22"/>
          <w:szCs w:val="22"/>
        </w:rPr>
        <w:t>uc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and inc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nu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DFD6AD2" w14:textId="77777777" w:rsidR="00157FF5" w:rsidRPr="00735792" w:rsidRDefault="00912C92">
      <w:pPr>
        <w:spacing w:before="41"/>
        <w:ind w:left="140" w:right="237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735792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735792">
        <w:rPr>
          <w:rFonts w:asciiTheme="minorHAnsi" w:eastAsia="Microsoft Sans Serif" w:hAnsiTheme="minorHAnsi" w:cstheme="minorHAnsi"/>
          <w:spacing w:val="-1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$3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 n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oss NJ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5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%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-o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-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p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h.</w:t>
      </w:r>
    </w:p>
    <w:p w14:paraId="2DF7F7B8" w14:textId="77777777" w:rsidR="00157FF5" w:rsidRPr="00735792" w:rsidRDefault="00912C92">
      <w:pPr>
        <w:spacing w:before="41"/>
        <w:ind w:left="140" w:right="9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735792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735792">
        <w:rPr>
          <w:rFonts w:asciiTheme="minorHAnsi" w:eastAsia="Microsoft Sans Serif" w:hAnsiTheme="minorHAnsi" w:cstheme="minorHAnsi"/>
          <w:spacing w:val="-1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4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ne</w:t>
      </w:r>
      <w:r w:rsidRPr="00735792">
        <w:rPr>
          <w:rFonts w:asciiTheme="minorHAnsi" w:eastAsia="Calibri" w:hAnsiTheme="minorHAnsi" w:cstheme="minorHAnsi"/>
          <w:b/>
          <w:spacing w:val="40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40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by</w:t>
      </w:r>
      <w:r w:rsidRPr="00735792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%</w:t>
      </w:r>
      <w:r w:rsidRPr="00735792">
        <w:rPr>
          <w:rFonts w:asciiTheme="minorHAnsi" w:eastAsia="Calibri" w:hAnsiTheme="minorHAnsi" w:cstheme="minorHAnsi"/>
          <w:b/>
          <w:spacing w:val="4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735792">
        <w:rPr>
          <w:rFonts w:asciiTheme="minorHAnsi" w:eastAsia="Calibri" w:hAnsiTheme="minorHAnsi" w:cstheme="minorHAnsi"/>
          <w:b/>
          <w:spacing w:val="4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unco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4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pp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4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4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da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mining</w:t>
      </w:r>
      <w:r w:rsidRPr="00735792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xp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—e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ning</w:t>
      </w:r>
      <w:r w:rsidRPr="00735792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ew</w:t>
      </w:r>
    </w:p>
    <w:p w14:paraId="1CE72A62" w14:textId="77777777" w:rsidR="00157FF5" w:rsidRPr="00735792" w:rsidRDefault="00912C92">
      <w:pPr>
        <w:spacing w:line="240" w:lineRule="exact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i/>
          <w:sz w:val="22"/>
          <w:szCs w:val="22"/>
        </w:rPr>
        <w:t xml:space="preserve">Manager </w:t>
      </w:r>
      <w:r w:rsidRPr="00735792">
        <w:rPr>
          <w:rFonts w:asciiTheme="minorHAnsi" w:eastAsia="Calibri" w:hAnsiTheme="minorHAnsi" w:cstheme="minorHAnsi"/>
          <w:i/>
          <w:spacing w:val="1"/>
          <w:sz w:val="22"/>
          <w:szCs w:val="22"/>
        </w:rPr>
        <w:t>Aw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ard</w:t>
      </w:r>
      <w:r w:rsidRPr="00735792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lling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735792">
        <w:rPr>
          <w:rFonts w:asciiTheme="minorHAnsi" w:eastAsia="Calibri" w:hAnsiTheme="minorHAnsi" w:cstheme="minorHAnsi"/>
          <w:sz w:val="22"/>
          <w:szCs w:val="22"/>
        </w:rPr>
        <w:t>t n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cl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s du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roo</w:t>
      </w:r>
      <w:r w:rsidRPr="00735792">
        <w:rPr>
          <w:rFonts w:asciiTheme="minorHAnsi" w:eastAsia="Calibri" w:hAnsiTheme="minorHAnsi" w:cstheme="minorHAnsi"/>
          <w:sz w:val="22"/>
          <w:szCs w:val="22"/>
        </w:rPr>
        <w:t>kie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ye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B51B197" w14:textId="77777777" w:rsidR="00157FF5" w:rsidRPr="00735792" w:rsidRDefault="00157FF5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3816CC57" w14:textId="77777777" w:rsidR="00157FF5" w:rsidRPr="00735792" w:rsidRDefault="00912C92">
      <w:pPr>
        <w:ind w:left="140" w:right="493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ST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EGY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IS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(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00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4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)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Pl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ns,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NY</w:t>
      </w:r>
    </w:p>
    <w:p w14:paraId="5DAA0164" w14:textId="77777777" w:rsidR="00157FF5" w:rsidRPr="00735792" w:rsidRDefault="00912C92">
      <w:pPr>
        <w:ind w:left="140" w:right="96"/>
        <w:jc w:val="both"/>
        <w:rPr>
          <w:rFonts w:asciiTheme="minorHAnsi" w:eastAsia="Calibri" w:hAnsiTheme="minorHAnsi" w:cstheme="minorHAnsi"/>
          <w:sz w:val="22"/>
          <w:szCs w:val="22"/>
        </w:rPr>
        <w:sectPr w:rsidR="00157FF5" w:rsidRPr="00735792">
          <w:footerReference w:type="default" r:id="rId8"/>
          <w:pgSz w:w="12240" w:h="15840"/>
          <w:pgMar w:top="540" w:right="580" w:bottom="280" w:left="580" w:header="0" w:footer="523" w:gutter="0"/>
          <w:pgNumType w:start="1"/>
          <w:cols w:space="720"/>
        </w:sectPr>
      </w:pPr>
      <w:r w:rsidRPr="00735792">
        <w:rPr>
          <w:rFonts w:asciiTheme="minorHAnsi" w:hAnsiTheme="minorHAnsi" w:cstheme="minorHAnsi"/>
          <w:sz w:val="22"/>
          <w:szCs w:val="22"/>
        </w:rPr>
        <w:pict w14:anchorId="2350AE62">
          <v:group id="_x0000_s1026" style="position:absolute;left:0;text-align:left;margin-left:34.55pt;margin-top:94.9pt;width:542.9pt;height:0;z-index:-251659776;mso-position-horizontal-relative:page" coordorigin="691,1898" coordsize="10858,0">
            <v:shape id="_x0000_s1027" style="position:absolute;left:691;top:1898;width:10858;height:0" coordorigin="691,1898" coordsize="10858,0" path="m691,1898r10858,e" filled="f" strokeweight=".58pt">
              <v:path arrowok="t"/>
            </v:shape>
            <w10:wrap anchorx="page"/>
          </v:group>
        </w:pic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cogn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z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h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s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sa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ev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thi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ve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custo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  <w:r w:rsidRPr="00735792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erv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poin</w:t>
      </w:r>
      <w:r w:rsidRPr="00735792">
        <w:rPr>
          <w:rFonts w:asciiTheme="minorHAnsi" w:eastAsia="Calibri" w:hAnsiTheme="minorHAnsi" w:cstheme="minorHAnsi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cont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qu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q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stion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ma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on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ob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ing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35792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x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ist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li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nt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lastRenderedPageBreak/>
        <w:t>b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ol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cl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im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lig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bili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issu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th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oug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al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-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ad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35792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cl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ee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ing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li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vere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ntatio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ca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cl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plo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ye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ur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comp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cust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atis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ac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ion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.  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yz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d 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usto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d 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busi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llab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coun</w:t>
      </w:r>
      <w:r w:rsidRPr="00735792">
        <w:rPr>
          <w:rFonts w:asciiTheme="minorHAnsi" w:eastAsia="Calibri" w:hAnsiTheme="minorHAnsi" w:cstheme="minorHAnsi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na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li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nt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ad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acc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un</w:t>
      </w:r>
      <w:r w:rsidRPr="00735792">
        <w:rPr>
          <w:rFonts w:asciiTheme="minorHAnsi" w:eastAsia="Calibri" w:hAnsiTheme="minorHAnsi" w:cstheme="minorHAnsi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d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busi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ation</w:t>
      </w:r>
      <w:r w:rsidRPr="0073579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hips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E0446B9" w14:textId="77777777" w:rsidR="00157FF5" w:rsidRPr="00735792" w:rsidRDefault="00912C92">
      <w:pPr>
        <w:spacing w:before="30"/>
        <w:ind w:left="111" w:right="9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spacing w:val="-49"/>
          <w:sz w:val="22"/>
          <w:szCs w:val="22"/>
          <w:highlight w:val="lightGray"/>
        </w:rPr>
        <w:lastRenderedPageBreak/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JO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H</w:t>
      </w:r>
      <w:r w:rsidRPr="00735792">
        <w:rPr>
          <w:rFonts w:asciiTheme="minorHAnsi" w:eastAsia="Calibri" w:hAnsiTheme="minorHAnsi" w:cstheme="minorHAnsi"/>
          <w:sz w:val="22"/>
          <w:szCs w:val="22"/>
          <w:highlight w:val="lightGray"/>
        </w:rPr>
        <w:t>N</w:t>
      </w:r>
      <w:r w:rsidRPr="00735792">
        <w:rPr>
          <w:rFonts w:asciiTheme="minorHAnsi" w:eastAsia="Calibri" w:hAnsiTheme="minorHAnsi" w:cstheme="minorHAnsi"/>
          <w:spacing w:val="-55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H</w:t>
      </w:r>
      <w:r w:rsidRPr="00735792">
        <w:rPr>
          <w:rFonts w:asciiTheme="minorHAnsi" w:eastAsia="Calibri" w:hAnsiTheme="minorHAnsi" w:cstheme="minorHAnsi"/>
          <w:sz w:val="22"/>
          <w:szCs w:val="22"/>
          <w:highlight w:val="lightGray"/>
        </w:rPr>
        <w:t>.</w:t>
      </w:r>
      <w:r w:rsidRPr="00735792">
        <w:rPr>
          <w:rFonts w:asciiTheme="minorHAnsi" w:eastAsia="Calibri" w:hAnsiTheme="minorHAnsi" w:cstheme="minorHAnsi"/>
          <w:spacing w:val="-55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  <w:highlight w:val="lightGray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  <w:highlight w:val="lightGray"/>
        </w:rPr>
        <w:t>M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  <w:highlight w:val="lightGray"/>
        </w:rPr>
        <w:t>I</w:t>
      </w:r>
      <w:r w:rsidRPr="00735792">
        <w:rPr>
          <w:rFonts w:asciiTheme="minorHAnsi" w:eastAsia="Calibri" w:hAnsiTheme="minorHAnsi" w:cstheme="minorHAnsi"/>
          <w:sz w:val="22"/>
          <w:szCs w:val="22"/>
          <w:highlight w:val="lightGray"/>
        </w:rPr>
        <w:t>TH</w:t>
      </w:r>
      <w:r w:rsidRPr="00735792">
        <w:rPr>
          <w:rFonts w:asciiTheme="minorHAnsi" w:eastAsia="Calibri" w:hAnsiTheme="minorHAnsi" w:cstheme="minorHAnsi"/>
          <w:sz w:val="22"/>
          <w:szCs w:val="22"/>
          <w:highlight w:val="lightGray"/>
        </w:rPr>
        <w:t xml:space="preserve">                                                                                                                            </w:t>
      </w:r>
      <w:r w:rsidRPr="00735792">
        <w:rPr>
          <w:rFonts w:asciiTheme="minorHAnsi" w:eastAsia="Calibri" w:hAnsiTheme="minorHAnsi" w:cstheme="minorHAnsi"/>
          <w:spacing w:val="58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w w:val="99"/>
          <w:sz w:val="22"/>
          <w:szCs w:val="22"/>
          <w:highlight w:val="lightGray"/>
        </w:rPr>
        <w:t>RE</w:t>
      </w:r>
      <w:r w:rsidRPr="00735792">
        <w:rPr>
          <w:rFonts w:asciiTheme="minorHAnsi" w:eastAsia="Calibri" w:hAnsiTheme="minorHAnsi" w:cstheme="minorHAnsi"/>
          <w:spacing w:val="-1"/>
          <w:w w:val="99"/>
          <w:sz w:val="22"/>
          <w:szCs w:val="22"/>
          <w:highlight w:val="lightGray"/>
        </w:rPr>
        <w:t>S</w:t>
      </w:r>
      <w:r w:rsidRPr="00735792">
        <w:rPr>
          <w:rFonts w:asciiTheme="minorHAnsi" w:eastAsia="Calibri" w:hAnsiTheme="minorHAnsi" w:cstheme="minorHAnsi"/>
          <w:w w:val="99"/>
          <w:sz w:val="22"/>
          <w:szCs w:val="22"/>
          <w:highlight w:val="lightGray"/>
        </w:rPr>
        <w:t>UM</w:t>
      </w:r>
      <w:r w:rsidRPr="00735792">
        <w:rPr>
          <w:rFonts w:asciiTheme="minorHAnsi" w:eastAsia="Calibri" w:hAnsiTheme="minorHAnsi" w:cstheme="minorHAnsi"/>
          <w:spacing w:val="1"/>
          <w:w w:val="99"/>
          <w:sz w:val="22"/>
          <w:szCs w:val="22"/>
          <w:highlight w:val="lightGray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  <w:highlight w:val="lightGray"/>
        </w:rPr>
        <w:t>,</w:t>
      </w:r>
      <w:r w:rsidRPr="00735792">
        <w:rPr>
          <w:rFonts w:asciiTheme="minorHAnsi" w:eastAsia="Calibri" w:hAnsiTheme="minorHAnsi" w:cstheme="minorHAnsi"/>
          <w:spacing w:val="-34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w w:val="99"/>
          <w:sz w:val="22"/>
          <w:szCs w:val="22"/>
          <w:highlight w:val="lightGray"/>
        </w:rPr>
        <w:t>P</w:t>
      </w:r>
      <w:r w:rsidRPr="00735792">
        <w:rPr>
          <w:rFonts w:asciiTheme="minorHAnsi" w:eastAsia="Calibri" w:hAnsiTheme="minorHAnsi" w:cstheme="minorHAnsi"/>
          <w:w w:val="99"/>
          <w:sz w:val="22"/>
          <w:szCs w:val="22"/>
          <w:highlight w:val="lightGray"/>
        </w:rPr>
        <w:t>.</w:t>
      </w:r>
      <w:r w:rsidRPr="00735792">
        <w:rPr>
          <w:rFonts w:asciiTheme="minorHAnsi" w:eastAsia="Calibri" w:hAnsiTheme="minorHAnsi" w:cstheme="minorHAnsi"/>
          <w:spacing w:val="-35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  <w:highlight w:val="lightGray"/>
        </w:rPr>
        <w:t>2</w:t>
      </w:r>
    </w:p>
    <w:p w14:paraId="651A0889" w14:textId="77777777" w:rsidR="00157FF5" w:rsidRPr="00735792" w:rsidRDefault="00157FF5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2C66E1A" w14:textId="77777777" w:rsidR="00157FF5" w:rsidRPr="00735792" w:rsidRDefault="00912C92">
      <w:pPr>
        <w:ind w:left="140" w:right="383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SE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AL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(20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1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–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2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00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4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)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Pl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ont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nu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ed …</w:t>
      </w:r>
    </w:p>
    <w:p w14:paraId="017A985E" w14:textId="77777777" w:rsidR="00157FF5" w:rsidRPr="00735792" w:rsidRDefault="00157FF5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733F51C" w14:textId="77777777" w:rsidR="00157FF5" w:rsidRPr="00735792" w:rsidRDefault="00912C92">
      <w:pPr>
        <w:tabs>
          <w:tab w:val="left" w:pos="480"/>
        </w:tabs>
        <w:spacing w:line="240" w:lineRule="exact"/>
        <w:ind w:left="500" w:right="98" w:hanging="360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735792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uppo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$7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1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ex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pacing w:val="2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wt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735792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735792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ffo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as</w:t>
      </w:r>
      <w:r w:rsidRPr="0073579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enior</w:t>
      </w:r>
      <w:r w:rsidRPr="00735792">
        <w:rPr>
          <w:rFonts w:asciiTheme="minorHAnsi" w:eastAsia="Calibri" w:hAnsiTheme="minorHAnsi" w:cstheme="minorHAnsi"/>
          <w:i/>
          <w:spacing w:val="1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Client</w:t>
      </w:r>
      <w:r w:rsidRPr="00735792">
        <w:rPr>
          <w:rFonts w:asciiTheme="minorHAnsi" w:eastAsia="Calibri" w:hAnsiTheme="minorHAnsi" w:cstheme="minorHAnsi"/>
          <w:i/>
          <w:spacing w:val="1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ra</w:t>
      </w:r>
      <w:r w:rsidRPr="00735792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egy</w:t>
      </w:r>
      <w:r w:rsidRPr="00735792">
        <w:rPr>
          <w:rFonts w:asciiTheme="minorHAnsi" w:eastAsia="Calibri" w:hAnsiTheme="minorHAnsi" w:cstheme="minorHAnsi"/>
          <w:i/>
          <w:spacing w:val="1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ialist</w:t>
      </w:r>
      <w:r w:rsidRPr="00735792">
        <w:rPr>
          <w:rFonts w:asciiTheme="minorHAnsi" w:eastAsia="Calibri" w:hAnsiTheme="minorHAnsi" w:cstheme="minorHAnsi"/>
          <w:i/>
          <w:spacing w:val="1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mi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z w:val="22"/>
          <w:szCs w:val="22"/>
        </w:rPr>
        <w:t>dle</w:t>
      </w:r>
      <w:r w:rsidRPr="00735792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ma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t and na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nal acc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un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F4F1E64" w14:textId="77777777" w:rsidR="00157FF5" w:rsidRPr="00735792" w:rsidRDefault="00912C92">
      <w:pPr>
        <w:tabs>
          <w:tab w:val="left" w:pos="480"/>
        </w:tabs>
        <w:spacing w:before="84" w:line="240" w:lineRule="exact"/>
        <w:ind w:left="500" w:right="102" w:hanging="360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735792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h b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ok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oss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erna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xe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ou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z w:val="22"/>
          <w:szCs w:val="22"/>
        </w:rPr>
        <w:t>including un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duc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z w:val="22"/>
          <w:szCs w:val="22"/>
        </w:rPr>
        <w:t>id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sz w:val="22"/>
          <w:szCs w:val="22"/>
        </w:rPr>
        <w:t>la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 claim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and cu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735792">
        <w:rPr>
          <w:rFonts w:asciiTheme="minorHAnsi" w:eastAsia="Calibri" w:hAnsiTheme="minorHAnsi" w:cstheme="minorHAnsi"/>
          <w:sz w:val="22"/>
          <w:szCs w:val="22"/>
        </w:rPr>
        <w:t>o achi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735792">
        <w:rPr>
          <w:rFonts w:asciiTheme="minorHAnsi" w:eastAsia="Calibri" w:hAnsiTheme="minorHAnsi" w:cstheme="minorHAnsi"/>
          <w:sz w:val="22"/>
          <w:szCs w:val="22"/>
        </w:rPr>
        <w:t>ue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735792">
        <w:rPr>
          <w:rFonts w:asciiTheme="minorHAnsi" w:eastAsia="Calibri" w:hAnsiTheme="minorHAnsi" w:cstheme="minorHAnsi"/>
          <w:sz w:val="22"/>
          <w:szCs w:val="22"/>
        </w:rPr>
        <w:t>lu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 and cli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nt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fac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n.</w:t>
      </w:r>
    </w:p>
    <w:p w14:paraId="194DEB3A" w14:textId="77777777" w:rsidR="00157FF5" w:rsidRPr="00735792" w:rsidRDefault="00157FF5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D45BE26" w14:textId="77777777" w:rsidR="00157FF5" w:rsidRPr="00735792" w:rsidRDefault="00912C92">
      <w:pPr>
        <w:ind w:left="140" w:right="10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ABC</w:t>
      </w:r>
      <w:r w:rsidRPr="00735792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nat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ona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xt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il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c.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735792">
        <w:rPr>
          <w:rFonts w:asciiTheme="minorHAnsi" w:eastAsia="Calibri" w:hAnsiTheme="minorHAnsi" w:cstheme="minorHAnsi"/>
          <w:b/>
          <w:i/>
          <w:spacing w:val="1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1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99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4</w:t>
      </w:r>
      <w:r w:rsidRPr="00735792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–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1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9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9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8</w:t>
      </w:r>
    </w:p>
    <w:p w14:paraId="579CACD7" w14:textId="77777777" w:rsidR="00157FF5" w:rsidRPr="00735792" w:rsidRDefault="00157FF5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09FA9AB" w14:textId="77777777" w:rsidR="00157FF5" w:rsidRPr="00735792" w:rsidRDefault="00912C92">
      <w:pPr>
        <w:ind w:left="140" w:right="673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(1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9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9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5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19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98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)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k,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NJ</w:t>
      </w:r>
    </w:p>
    <w:p w14:paraId="783CDEBB" w14:textId="77777777" w:rsidR="00157FF5" w:rsidRPr="00735792" w:rsidRDefault="00912C92">
      <w:pPr>
        <w:spacing w:line="240" w:lineRule="exact"/>
        <w:ind w:left="140" w:right="566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EP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VE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(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99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4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19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95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)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5239B56D" w14:textId="77777777" w:rsidR="00157FF5" w:rsidRPr="00735792" w:rsidRDefault="00912C92">
      <w:pPr>
        <w:ind w:left="140" w:right="9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al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and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chandi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sz w:val="22"/>
          <w:szCs w:val="22"/>
        </w:rPr>
        <w:t>-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e chain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and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ever</w:t>
      </w:r>
      <w:r w:rsidRPr="00735792">
        <w:rPr>
          <w:rFonts w:asciiTheme="minorHAnsi" w:eastAsia="Calibri" w:hAnsiTheme="minorHAnsi" w:cstheme="minorHAnsi"/>
          <w:sz w:val="22"/>
          <w:szCs w:val="22"/>
        </w:rPr>
        <w:t>al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ale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acc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un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ack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and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imi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ze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financ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ic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anal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is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and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sz w:val="22"/>
          <w:szCs w:val="22"/>
        </w:rPr>
        <w:t>ca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735792">
        <w:rPr>
          <w:rFonts w:asciiTheme="minorHAnsi" w:eastAsia="Calibri" w:hAnsiTheme="minorHAnsi" w:cstheme="minorHAnsi"/>
          <w:sz w:val="22"/>
          <w:szCs w:val="22"/>
        </w:rPr>
        <w:t>ing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ics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z w:val="22"/>
          <w:szCs w:val="22"/>
        </w:rPr>
        <w:t>ch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as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-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f-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ale</w:t>
      </w:r>
      <w:r w:rsidRPr="0073579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mance</w:t>
      </w:r>
      <w:r w:rsidRPr="0073579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Indica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KP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and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ad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- fundin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.  Mana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  in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ry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735792">
        <w:rPr>
          <w:rFonts w:asciiTheme="minorHAnsi" w:eastAsia="Calibri" w:hAnsiTheme="minorHAnsi" w:cstheme="minorHAnsi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  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a</w:t>
      </w:r>
      <w:r w:rsidRPr="00735792">
        <w:rPr>
          <w:rFonts w:asciiTheme="minorHAnsi" w:eastAsia="Calibri" w:hAnsiTheme="minorHAnsi" w:cstheme="minorHAnsi"/>
          <w:sz w:val="22"/>
          <w:szCs w:val="22"/>
        </w:rPr>
        <w:t>nd  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d 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xp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t  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duct  a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hin  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mp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z w:val="22"/>
          <w:szCs w:val="22"/>
        </w:rPr>
        <w:t>e ma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sz w:val="22"/>
          <w:szCs w:val="22"/>
        </w:rPr>
        <w:t>d,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ach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d,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and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am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735792">
        <w:rPr>
          <w:rFonts w:asciiTheme="minorHAnsi" w:eastAsia="Calibri" w:hAnsiTheme="minorHAnsi" w:cstheme="minorHAnsi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duct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and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735792">
        <w:rPr>
          <w:rFonts w:asciiTheme="minorHAnsi" w:eastAsia="Calibri" w:hAnsiTheme="minorHAnsi" w:cstheme="minorHAnsi"/>
          <w:sz w:val="22"/>
          <w:szCs w:val="22"/>
        </w:rPr>
        <w:t>ain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735792">
        <w:rPr>
          <w:rFonts w:asciiTheme="minorHAnsi" w:eastAsia="Calibri" w:hAnsiTheme="minorHAnsi" w:cstheme="minorHAnsi"/>
          <w:sz w:val="22"/>
          <w:szCs w:val="22"/>
        </w:rPr>
        <w:t>ing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app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 cu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n-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mpt 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nflict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735792">
        <w:rPr>
          <w:rFonts w:asciiTheme="minorHAnsi" w:eastAsia="Calibri" w:hAnsiTheme="minorHAnsi" w:cstheme="minorHAnsi"/>
          <w:sz w:val="22"/>
          <w:szCs w:val="22"/>
        </w:rPr>
        <w:t>lu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erv</w:t>
      </w:r>
      <w:r w:rsidRPr="00735792">
        <w:rPr>
          <w:rFonts w:asciiTheme="minorHAnsi" w:eastAsia="Calibri" w:hAnsiTheme="minorHAnsi" w:cstheme="minorHAnsi"/>
          <w:sz w:val="22"/>
          <w:szCs w:val="22"/>
        </w:rPr>
        <w:t>ic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-d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ll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z w:val="22"/>
          <w:szCs w:val="22"/>
        </w:rPr>
        <w:t>-up.</w:t>
      </w:r>
    </w:p>
    <w:p w14:paraId="0AF1FC6E" w14:textId="77777777" w:rsidR="00157FF5" w:rsidRPr="00735792" w:rsidRDefault="00912C92">
      <w:pPr>
        <w:tabs>
          <w:tab w:val="left" w:pos="480"/>
        </w:tabs>
        <w:spacing w:before="79"/>
        <w:ind w:left="500" w:right="99" w:hanging="360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735792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735792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exe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pacing w:val="30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rate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b/>
          <w:spacing w:val="30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do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735792">
        <w:rPr>
          <w:rFonts w:asciiTheme="minorHAnsi" w:eastAsia="Calibri" w:hAnsiTheme="minorHAnsi" w:cstheme="minorHAnsi"/>
          <w:b/>
          <w:spacing w:val="2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735792">
        <w:rPr>
          <w:rFonts w:asciiTheme="minorHAnsi" w:eastAsia="Calibri" w:hAnsiTheme="minorHAnsi" w:cstheme="minorHAnsi"/>
          <w:b/>
          <w:spacing w:val="2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ibly</w:t>
      </w:r>
      <w:r w:rsidRPr="00735792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z w:val="22"/>
          <w:szCs w:val="22"/>
        </w:rPr>
        <w:t>nc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pace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o all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duc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s and hi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-m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al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06DB5AC" w14:textId="77777777" w:rsidR="00157FF5" w:rsidRPr="00735792" w:rsidRDefault="00912C92">
      <w:pPr>
        <w:tabs>
          <w:tab w:val="left" w:pos="480"/>
        </w:tabs>
        <w:spacing w:before="80" w:line="240" w:lineRule="exact"/>
        <w:ind w:left="500" w:right="101" w:hanging="360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735792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$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5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M </w:t>
      </w:r>
      <w:r w:rsidRPr="00735792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735792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nnu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73579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nd </w:t>
      </w:r>
      <w:r w:rsidRPr="00735792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a </w:t>
      </w:r>
      <w:r w:rsidRPr="00735792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8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%-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-p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735792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-o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-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735792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 xml:space="preserve">se </w:t>
      </w:r>
      <w:r w:rsidRPr="00735792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ia </w:t>
      </w:r>
      <w:r w:rsidRPr="0073579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up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73579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acc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unt 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ail mana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BDF3352" w14:textId="77777777" w:rsidR="00157FF5" w:rsidRPr="00735792" w:rsidRDefault="00912C92">
      <w:pPr>
        <w:tabs>
          <w:tab w:val="left" w:pos="480"/>
        </w:tabs>
        <w:spacing w:before="84" w:line="240" w:lineRule="exact"/>
        <w:ind w:left="500" w:right="100" w:hanging="360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735792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2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he</w:t>
      </w:r>
      <w:r w:rsidRPr="00735792">
        <w:rPr>
          <w:rFonts w:asciiTheme="minorHAnsi" w:eastAsia="Calibri" w:hAnsiTheme="minorHAnsi" w:cstheme="minorHAnsi"/>
          <w:b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b/>
          <w:spacing w:val="2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for</w:t>
      </w:r>
      <w:r w:rsidRPr="00735792">
        <w:rPr>
          <w:rFonts w:asciiTheme="minorHAnsi" w:eastAsia="Calibri" w:hAnsiTheme="minorHAnsi" w:cstheme="minorHAnsi"/>
          <w:b/>
          <w:spacing w:val="2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7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b/>
          <w:spacing w:val="2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spacing w:val="2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oduc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ing</w:t>
      </w:r>
      <w:r w:rsidRPr="0073579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x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nal</w:t>
      </w:r>
      <w:r w:rsidRPr="0073579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fac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-ba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al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ca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mana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icing</w:t>
      </w:r>
      <w:r w:rsidRPr="00735792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all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z w:val="22"/>
          <w:szCs w:val="22"/>
        </w:rPr>
        <w:t>ance n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got</w:t>
      </w:r>
      <w:r w:rsidRPr="00735792">
        <w:rPr>
          <w:rFonts w:asciiTheme="minorHAnsi" w:eastAsia="Calibri" w:hAnsiTheme="minorHAnsi" w:cstheme="minorHAnsi"/>
          <w:sz w:val="22"/>
          <w:szCs w:val="22"/>
        </w:rPr>
        <w:t>ia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and anal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x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CC08E3C" w14:textId="77777777" w:rsidR="00157FF5" w:rsidRPr="00735792" w:rsidRDefault="00912C92">
      <w:pPr>
        <w:tabs>
          <w:tab w:val="left" w:pos="480"/>
        </w:tabs>
        <w:spacing w:before="84" w:line="240" w:lineRule="exact"/>
        <w:ind w:left="500" w:right="99" w:hanging="360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735792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4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erri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y  of</w:t>
      </w:r>
      <w:r w:rsidRPr="00735792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7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5</w:t>
      </w:r>
      <w:r w:rsidRPr="00735792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spacing w:val="4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b/>
          <w:spacing w:val="4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4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735792">
        <w:rPr>
          <w:rFonts w:asciiTheme="minorHAnsi" w:eastAsia="Calibri" w:hAnsiTheme="minorHAnsi" w:cstheme="minorHAnsi"/>
          <w:b/>
          <w:spacing w:val="4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735792">
        <w:rPr>
          <w:rFonts w:asciiTheme="minorHAnsi" w:eastAsia="Calibri" w:hAnsiTheme="minorHAnsi" w:cstheme="minorHAnsi"/>
          <w:b/>
          <w:spacing w:val="4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b/>
          <w:spacing w:val="4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co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4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uct</w:t>
      </w:r>
      <w:r w:rsidRPr="00735792">
        <w:rPr>
          <w:rFonts w:asciiTheme="minorHAnsi" w:eastAsia="Calibri" w:hAnsiTheme="minorHAnsi" w:cstheme="minorHAnsi"/>
          <w:b/>
          <w:spacing w:val="4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4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b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b/>
          <w:spacing w:val="4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%</w:t>
      </w:r>
      <w:r w:rsidRPr="00735792">
        <w:rPr>
          <w:rFonts w:asciiTheme="minorHAnsi" w:eastAsia="Calibri" w:hAnsiTheme="minorHAnsi" w:cstheme="minorHAnsi"/>
          <w:b/>
          <w:spacing w:val="4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z w:val="22"/>
          <w:szCs w:val="22"/>
        </w:rPr>
        <w:t>hile</w:t>
      </w:r>
      <w:r w:rsidRPr="00735792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xc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ding di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ibu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z w:val="22"/>
          <w:szCs w:val="22"/>
        </w:rPr>
        <w:t>andi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icin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and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ob</w:t>
      </w:r>
      <w:r w:rsidRPr="00735792">
        <w:rPr>
          <w:rFonts w:asciiTheme="minorHAnsi" w:eastAsia="Calibri" w:hAnsiTheme="minorHAnsi" w:cstheme="minorHAnsi"/>
          <w:sz w:val="22"/>
          <w:szCs w:val="22"/>
        </w:rPr>
        <w:t>j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21D50AD" w14:textId="77777777" w:rsidR="00157FF5" w:rsidRPr="00735792" w:rsidRDefault="00912C92">
      <w:pPr>
        <w:tabs>
          <w:tab w:val="left" w:pos="480"/>
        </w:tabs>
        <w:spacing w:before="84" w:line="240" w:lineRule="exact"/>
        <w:ind w:left="500" w:right="100" w:hanging="360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735792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co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735792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735792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-sc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et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735792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ai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735792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735792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735792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du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ing</w:t>
      </w:r>
      <w:r w:rsidRPr="0073579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liday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—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ul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ing in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sz w:val="22"/>
          <w:szCs w:val="22"/>
        </w:rPr>
        <w:t>0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z w:val="22"/>
          <w:szCs w:val="22"/>
        </w:rPr>
        <w:t>nc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al ca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hipp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cu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9ACD9DF" w14:textId="77777777" w:rsidR="00157FF5" w:rsidRPr="00735792" w:rsidRDefault="00157FF5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072F1A14" w14:textId="77777777" w:rsidR="00157FF5" w:rsidRPr="00735792" w:rsidRDefault="00912C92">
      <w:pPr>
        <w:tabs>
          <w:tab w:val="left" w:pos="10960"/>
        </w:tabs>
        <w:spacing w:line="340" w:lineRule="exact"/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                                                              </w:t>
      </w:r>
      <w:r w:rsidRPr="00735792">
        <w:rPr>
          <w:rFonts w:asciiTheme="minorHAnsi" w:eastAsia="Calibri" w:hAnsiTheme="minorHAnsi" w:cstheme="minorHAnsi"/>
          <w:b/>
          <w:spacing w:val="-16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P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RE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  <w:highlight w:val="lightGray"/>
        </w:rPr>
        <w:t>V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OUS</w:t>
      </w:r>
      <w:r w:rsidRPr="00735792">
        <w:rPr>
          <w:rFonts w:asciiTheme="minorHAnsi" w:eastAsia="Calibri" w:hAnsiTheme="minorHAnsi" w:cstheme="minorHAnsi"/>
          <w:b/>
          <w:spacing w:val="-5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S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  <w:highlight w:val="lightGray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L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S</w:t>
      </w:r>
      <w:r w:rsidRPr="00735792">
        <w:rPr>
          <w:rFonts w:asciiTheme="minorHAnsi" w:eastAsia="Calibri" w:hAnsiTheme="minorHAnsi" w:cstheme="minorHAnsi"/>
          <w:b/>
          <w:spacing w:val="-5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E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  <w:highlight w:val="lightGray"/>
        </w:rPr>
        <w:t>X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P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E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  <w:highlight w:val="lightGray"/>
        </w:rPr>
        <w:t>R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I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  <w:highlight w:val="lightGray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NC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E 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ab/>
      </w:r>
    </w:p>
    <w:p w14:paraId="3508317B" w14:textId="77777777" w:rsidR="00157FF5" w:rsidRPr="00735792" w:rsidRDefault="00157FF5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65F08B6" w14:textId="77777777" w:rsidR="00157FF5" w:rsidRPr="00735792" w:rsidRDefault="00912C92">
      <w:pPr>
        <w:ind w:left="140" w:right="100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ul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ed</w:t>
      </w:r>
      <w:r w:rsidRPr="00735792">
        <w:rPr>
          <w:rFonts w:asciiTheme="minorHAnsi" w:eastAsia="Calibri" w:hAnsiTheme="minorHAnsi" w:cstheme="minorHAnsi"/>
          <w:b/>
          <w:i/>
          <w:spacing w:val="1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cc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oun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pacing w:val="1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anag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nt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b/>
          <w:i/>
          <w:spacing w:val="1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rk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ng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b/>
          <w:i/>
          <w:spacing w:val="1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i/>
          <w:spacing w:val="1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hand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isi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i/>
          <w:spacing w:val="1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k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i/>
          <w:spacing w:val="1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b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b/>
          <w:i/>
          <w:spacing w:val="17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bui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i/>
          <w:spacing w:val="14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ew</w:t>
      </w:r>
      <w:r w:rsidRPr="00735792">
        <w:rPr>
          <w:rFonts w:asciiTheme="minorHAnsi" w:eastAsia="Calibri" w:hAnsiTheme="minorHAnsi" w:cstheme="minorHAnsi"/>
          <w:b/>
          <w:i/>
          <w:spacing w:val="19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bu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b/>
          <w:i/>
          <w:spacing w:val="18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xpand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i/>
          <w:spacing w:val="1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x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is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i/>
          <w:spacing w:val="16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, 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tt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nd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ad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du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g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ll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nu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56DDFD77" w14:textId="77777777" w:rsidR="00157FF5" w:rsidRPr="00735792" w:rsidRDefault="00157FF5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D51A5C9" w14:textId="77777777" w:rsidR="00157FF5" w:rsidRPr="00735792" w:rsidRDefault="00912C92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sz w:val="22"/>
          <w:szCs w:val="22"/>
        </w:rPr>
        <w:t>BENE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FIT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B</w:t>
      </w:r>
      <w:r w:rsidRPr="0073579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&amp;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y 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ce</w:t>
      </w:r>
    </w:p>
    <w:p w14:paraId="6051C48B" w14:textId="77777777" w:rsidR="00157FF5" w:rsidRPr="00735792" w:rsidRDefault="00912C92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ID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VE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Br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dg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odu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In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c.</w:t>
      </w:r>
    </w:p>
    <w:p w14:paraId="3BEDEF00" w14:textId="77777777" w:rsidR="00157FF5" w:rsidRPr="00735792" w:rsidRDefault="00912C92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n &amp;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Da</w:t>
      </w:r>
      <w:r w:rsidRPr="0073579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d B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kery 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pan</w:t>
      </w:r>
      <w:r w:rsidRPr="00735792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</w:p>
    <w:p w14:paraId="31F6990F" w14:textId="77777777" w:rsidR="00157FF5" w:rsidRPr="00735792" w:rsidRDefault="00157FF5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5C5AA7EB" w14:textId="77777777" w:rsidR="00157FF5" w:rsidRPr="00735792" w:rsidRDefault="00912C92">
      <w:pPr>
        <w:tabs>
          <w:tab w:val="left" w:pos="10960"/>
        </w:tabs>
        <w:spacing w:line="340" w:lineRule="exact"/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                                                                    </w:t>
      </w:r>
      <w:r w:rsidRPr="00735792">
        <w:rPr>
          <w:rFonts w:asciiTheme="minorHAnsi" w:eastAsia="Calibri" w:hAnsiTheme="minorHAnsi" w:cstheme="minorHAnsi"/>
          <w:b/>
          <w:spacing w:val="22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T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EC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  <w:highlight w:val="lightGray"/>
        </w:rPr>
        <w:t>H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OL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  <w:highlight w:val="lightGray"/>
        </w:rPr>
        <w:t>O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G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Y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S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  <w:highlight w:val="lightGray"/>
        </w:rPr>
        <w:t>K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LLS 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ab/>
      </w:r>
    </w:p>
    <w:p w14:paraId="1CE8C98D" w14:textId="77777777" w:rsidR="00157FF5" w:rsidRPr="00735792" w:rsidRDefault="00157FF5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988DE45" w14:textId="77777777" w:rsidR="00157FF5" w:rsidRPr="00735792" w:rsidRDefault="00912C92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735792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735792">
        <w:rPr>
          <w:rFonts w:asciiTheme="minorHAnsi" w:eastAsia="Microsoft Sans Serif" w:hAnsiTheme="minorHAnsi" w:cstheme="minorHAnsi"/>
          <w:spacing w:val="-1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MS W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d,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Ex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l,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35792">
        <w:rPr>
          <w:rFonts w:asciiTheme="minorHAnsi" w:eastAsia="Calibri" w:hAnsiTheme="minorHAnsi" w:cstheme="minorHAnsi"/>
          <w:sz w:val="22"/>
          <w:szCs w:val="22"/>
        </w:rPr>
        <w:t>int</w:t>
      </w:r>
    </w:p>
    <w:p w14:paraId="02C3D1D0" w14:textId="77777777" w:rsidR="00157FF5" w:rsidRPr="00735792" w:rsidRDefault="00912C92">
      <w:pPr>
        <w:spacing w:before="39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735792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735792">
        <w:rPr>
          <w:rFonts w:asciiTheme="minorHAnsi" w:eastAsia="Microsoft Sans Serif" w:hAnsiTheme="minorHAnsi" w:cstheme="minorHAnsi"/>
          <w:spacing w:val="-1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al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2D54DCC0" w14:textId="77777777" w:rsidR="00157FF5" w:rsidRPr="00735792" w:rsidRDefault="00912C92">
      <w:pPr>
        <w:spacing w:before="39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Microsoft Sans Serif" w:hAnsiTheme="minorHAnsi" w:cstheme="minorHAnsi"/>
          <w:w w:val="173"/>
          <w:sz w:val="22"/>
          <w:szCs w:val="22"/>
        </w:rPr>
        <w:t xml:space="preserve"> </w:t>
      </w:r>
      <w:r w:rsidRPr="00735792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735792">
        <w:rPr>
          <w:rFonts w:asciiTheme="minorHAnsi" w:eastAsia="Microsoft Sans Serif" w:hAnsiTheme="minorHAnsi" w:cstheme="minorHAnsi"/>
          <w:spacing w:val="-15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in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nal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ms</w:t>
      </w:r>
    </w:p>
    <w:p w14:paraId="2BA57078" w14:textId="77777777" w:rsidR="00157FF5" w:rsidRPr="00735792" w:rsidRDefault="00157FF5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4D8775A" w14:textId="77777777" w:rsidR="00157FF5" w:rsidRPr="00735792" w:rsidRDefault="00157F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675D4E" w14:textId="77777777" w:rsidR="00157FF5" w:rsidRPr="00735792" w:rsidRDefault="00912C92">
      <w:pPr>
        <w:tabs>
          <w:tab w:val="left" w:pos="10920"/>
        </w:tabs>
        <w:spacing w:line="340" w:lineRule="exact"/>
        <w:ind w:left="70" w:right="7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                                                                           </w:t>
      </w:r>
      <w:r w:rsidRPr="00735792">
        <w:rPr>
          <w:rFonts w:asciiTheme="minorHAnsi" w:eastAsia="Calibri" w:hAnsiTheme="minorHAnsi" w:cstheme="minorHAnsi"/>
          <w:b/>
          <w:spacing w:val="-16"/>
          <w:sz w:val="22"/>
          <w:szCs w:val="22"/>
          <w:highlight w:val="lightGray"/>
        </w:rPr>
        <w:t xml:space="preserve"> 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DU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C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  <w:highlight w:val="lightGray"/>
        </w:rPr>
        <w:t>A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  <w:highlight w:val="lightGray"/>
        </w:rPr>
        <w:t>T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  <w:highlight w:val="lightGray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ON </w:t>
      </w:r>
      <w:r w:rsidRPr="00735792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ab/>
      </w:r>
    </w:p>
    <w:p w14:paraId="3B738095" w14:textId="77777777" w:rsidR="00157FF5" w:rsidRPr="00735792" w:rsidRDefault="00157FF5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5918A8B9" w14:textId="77777777" w:rsidR="00157FF5" w:rsidRPr="00735792" w:rsidRDefault="00912C92">
      <w:pPr>
        <w:ind w:left="3686" w:right="368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NT</w:t>
      </w:r>
    </w:p>
    <w:p w14:paraId="220D9DD2" w14:textId="77777777" w:rsidR="00157FF5" w:rsidRPr="00735792" w:rsidRDefault="00912C92">
      <w:pPr>
        <w:ind w:left="3327" w:right="332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niversi</w:t>
      </w:r>
      <w:r w:rsidRPr="00735792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y of</w:t>
      </w:r>
      <w:r w:rsidRPr="0073579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N</w:t>
      </w:r>
      <w:r w:rsidRPr="00735792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73579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Jer</w:t>
      </w:r>
      <w:r w:rsidRPr="0073579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 xml:space="preserve">ey at </w:t>
      </w:r>
      <w:r w:rsidRPr="00735792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 xml:space="preserve">olt </w:t>
      </w:r>
      <w:r w:rsidRPr="00735792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i/>
          <w:sz w:val="22"/>
          <w:szCs w:val="22"/>
        </w:rPr>
        <w:t>College</w:t>
      </w:r>
    </w:p>
    <w:p w14:paraId="7F6C483E" w14:textId="77777777" w:rsidR="00157FF5" w:rsidRPr="00735792" w:rsidRDefault="00157FF5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781C733F" w14:textId="77777777" w:rsidR="00157FF5" w:rsidRPr="00735792" w:rsidRDefault="00912C92">
      <w:pPr>
        <w:spacing w:line="240" w:lineRule="exact"/>
        <w:ind w:left="255" w:right="25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C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po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</w:t>
      </w:r>
      <w:r w:rsidRPr="0073579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:</w:t>
      </w:r>
      <w:r w:rsidRPr="0073579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ublic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p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akin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got</w:t>
      </w:r>
      <w:r w:rsidRPr="00735792">
        <w:rPr>
          <w:rFonts w:asciiTheme="minorHAnsi" w:eastAsia="Calibri" w:hAnsiTheme="minorHAnsi" w:cstheme="minorHAnsi"/>
          <w:sz w:val="22"/>
          <w:szCs w:val="22"/>
        </w:rPr>
        <w:t>ia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Influ</w:t>
      </w:r>
      <w:r w:rsidRPr="0073579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ncing O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h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735792">
        <w:rPr>
          <w:rFonts w:asciiTheme="minorHAnsi" w:eastAsia="Calibri" w:hAnsiTheme="minorHAnsi" w:cstheme="minorHAnsi"/>
          <w:sz w:val="22"/>
          <w:szCs w:val="22"/>
        </w:rPr>
        <w:t>s,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nflict Ma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na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m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35792">
        <w:rPr>
          <w:rFonts w:asciiTheme="minorHAnsi" w:eastAsia="Calibri" w:hAnsiTheme="minorHAnsi" w:cstheme="minorHAnsi"/>
          <w:sz w:val="22"/>
          <w:szCs w:val="22"/>
        </w:rPr>
        <w:t>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z w:val="22"/>
          <w:szCs w:val="22"/>
        </w:rPr>
        <w:t>ul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>i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35792">
        <w:rPr>
          <w:rFonts w:asciiTheme="minorHAnsi" w:eastAsia="Calibri" w:hAnsiTheme="minorHAnsi" w:cstheme="minorHAnsi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llin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35792">
        <w:rPr>
          <w:rFonts w:asciiTheme="minorHAnsi" w:eastAsia="Calibri" w:hAnsiTheme="minorHAnsi" w:cstheme="minorHAnsi"/>
          <w:sz w:val="22"/>
          <w:szCs w:val="22"/>
        </w:rPr>
        <w:t>,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z w:val="22"/>
          <w:szCs w:val="22"/>
        </w:rPr>
        <w:t>c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735792">
        <w:rPr>
          <w:rFonts w:asciiTheme="minorHAnsi" w:eastAsia="Calibri" w:hAnsiTheme="minorHAnsi" w:cstheme="minorHAnsi"/>
          <w:sz w:val="22"/>
          <w:szCs w:val="22"/>
        </w:rPr>
        <w:t>a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3579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3579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35792">
        <w:rPr>
          <w:rFonts w:asciiTheme="minorHAnsi" w:eastAsia="Calibri" w:hAnsiTheme="minorHAnsi" w:cstheme="minorHAnsi"/>
          <w:sz w:val="22"/>
          <w:szCs w:val="22"/>
        </w:rPr>
        <w:t>lling</w:t>
      </w:r>
    </w:p>
    <w:sectPr w:rsidR="00157FF5" w:rsidRPr="00735792">
      <w:pgSz w:w="12240" w:h="15840"/>
      <w:pgMar w:top="540" w:right="580" w:bottom="280" w:left="580" w:header="0" w:footer="5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60C80" w14:textId="77777777" w:rsidR="00912C92" w:rsidRDefault="00912C92">
      <w:r>
        <w:separator/>
      </w:r>
    </w:p>
  </w:endnote>
  <w:endnote w:type="continuationSeparator" w:id="0">
    <w:p w14:paraId="1153029F" w14:textId="77777777" w:rsidR="00912C92" w:rsidRDefault="0091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923CA" w14:textId="2F651AD8" w:rsidR="00157FF5" w:rsidRDefault="00735792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BE76865" wp14:editId="40704DCA">
              <wp:simplePos x="0" y="0"/>
              <wp:positionH relativeFrom="page">
                <wp:posOffset>6732270</wp:posOffset>
              </wp:positionH>
              <wp:positionV relativeFrom="page">
                <wp:posOffset>9586595</wp:posOffset>
              </wp:positionV>
              <wp:extent cx="593725" cy="151765"/>
              <wp:effectExtent l="0" t="444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72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CCE46" w14:textId="77777777" w:rsidR="00157FF5" w:rsidRDefault="00912C92">
                          <w:pPr>
                            <w:spacing w:line="200" w:lineRule="exact"/>
                            <w:ind w:left="20" w:right="-3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Pa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ge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position w:val="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-1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E768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0.1pt;margin-top:754.85pt;width:46.75pt;height:11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" filled="f" stroked="f">
              <v:textbox inset="0,0,0,0">
                <w:txbxContent>
                  <w:p w14:paraId="279CCE46" w14:textId="77777777" w:rsidR="00157FF5" w:rsidRDefault="00912C92">
                    <w:pPr>
                      <w:spacing w:line="200" w:lineRule="exact"/>
                      <w:ind w:left="20" w:right="-30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>Pa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ge</w:t>
                    </w:r>
                    <w:r>
                      <w:rPr>
                        <w:rFonts w:ascii="Calibri" w:eastAsia="Calibri" w:hAnsi="Calibri" w:cs="Calibri"/>
                        <w:spacing w:val="-4"/>
                        <w:position w:val="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Calibri" w:eastAsia="Calibri" w:hAnsi="Calibri" w:cs="Calibri"/>
                        <w:b/>
                        <w:spacing w:val="-1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ED19F" w14:textId="77777777" w:rsidR="00912C92" w:rsidRDefault="00912C92">
      <w:r>
        <w:separator/>
      </w:r>
    </w:p>
  </w:footnote>
  <w:footnote w:type="continuationSeparator" w:id="0">
    <w:p w14:paraId="667118DA" w14:textId="77777777" w:rsidR="00912C92" w:rsidRDefault="00912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52B24"/>
    <w:multiLevelType w:val="multilevel"/>
    <w:tmpl w:val="95F428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FF5"/>
    <w:rsid w:val="00157FF5"/>
    <w:rsid w:val="00735792"/>
    <w:rsid w:val="0091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D27FB"/>
  <w15:docId w15:val="{9D0A5738-041E-4182-A0CD-8F097F184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3579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57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iley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1153</Words>
  <Characters>6578</Characters>
  <Application>Microsoft Office Word</Application>
  <DocSecurity>0</DocSecurity>
  <Lines>54</Lines>
  <Paragraphs>15</Paragraphs>
  <ScaleCrop>false</ScaleCrop>
  <Company/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2021-06-07T12:16:00Z</dcterms:created>
  <dcterms:modified xsi:type="dcterms:W3CDTF">2021-06-07T12:31:00Z</dcterms:modified>
</cp:coreProperties>
</file>